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668A" w14:textId="77777777" w:rsidR="007E7187" w:rsidRDefault="007E7187">
      <w:r>
        <w:separator/>
      </w:r>
    </w:p>
  </w:endnote>
  <w:endnote w:type="continuationSeparator" w:id="0">
    <w:p w14:paraId="2542696A" w14:textId="77777777" w:rsidR="007E7187" w:rsidRDefault="007E7187">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roman"/>
    <w:notTrueType/>
    <w:pitch w:val="default"/>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92B1" w14:textId="77777777" w:rsidR="00C810A0" w:rsidRDefault="00C810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7E8B" w14:textId="0DF4EF40" w:rsidR="00B638B5" w:rsidRPr="00D56C28" w:rsidRDefault="00B638B5" w:rsidP="00D56C28">
    <w:pPr>
      <w:pStyle w:val="Fuzeile"/>
      <w:tabs>
        <w:tab w:val="clear" w:pos="8504"/>
        <w:tab w:val="center" w:pos="4536"/>
        <w:tab w:val="right" w:pos="9354"/>
      </w:tabs>
      <w:jc w:val="right"/>
      <w:rPr>
        <w:rFonts w:cs="Arial"/>
        <w:noProof/>
        <w:sz w:val="18"/>
        <w:szCs w:val="18"/>
      </w:rPr>
    </w:pPr>
    <w:r w:rsidRPr="007116DD">
      <w:rPr>
        <w:rFonts w:cs="Arial"/>
        <w:sz w:val="18"/>
        <w:szCs w:val="18"/>
      </w:rPr>
      <w:t xml:space="preserve">Stand: </w:t>
    </w:r>
    <w:r w:rsidR="003A22C7">
      <w:rPr>
        <w:rFonts w:cs="Arial"/>
        <w:sz w:val="18"/>
        <w:szCs w:val="18"/>
      </w:rPr>
      <w:t>27</w:t>
    </w:r>
    <w:r w:rsidR="00104604">
      <w:rPr>
        <w:rFonts w:cs="Arial"/>
        <w:sz w:val="18"/>
        <w:szCs w:val="18"/>
      </w:rPr>
      <w:t>.05</w:t>
    </w:r>
    <w:r w:rsidR="00D56C28">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254E6" w14:textId="77777777" w:rsidR="00C810A0" w:rsidRDefault="00C810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5F0D" w14:textId="77777777" w:rsidR="007E7187" w:rsidRDefault="007E7187">
      <w:r>
        <w:separator/>
      </w:r>
    </w:p>
  </w:footnote>
  <w:footnote w:type="continuationSeparator" w:id="0">
    <w:p w14:paraId="17CEAF3B" w14:textId="77777777" w:rsidR="007E7187" w:rsidRDefault="007E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78D1B" w14:textId="77777777" w:rsidR="00C810A0" w:rsidRDefault="00C810A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BDB5" w14:textId="77777777" w:rsidR="00104604" w:rsidRPr="00D80F95" w:rsidRDefault="00104604" w:rsidP="00104604">
    <w:pPr>
      <w:pStyle w:val="Kopfzeile"/>
      <w:tabs>
        <w:tab w:val="clear" w:pos="9071"/>
        <w:tab w:val="right" w:pos="8646"/>
      </w:tabs>
      <w:rPr>
        <w:rFonts w:cs="Arial"/>
        <w:sz w:val="18"/>
        <w:szCs w:val="18"/>
      </w:rPr>
    </w:pPr>
    <w:r w:rsidRPr="00D80F95">
      <w:rPr>
        <w:rFonts w:cs="Arial"/>
        <w:sz w:val="18"/>
        <w:szCs w:val="18"/>
      </w:rPr>
      <w:t xml:space="preserve">Auftraggeber: </w:t>
    </w:r>
    <w:r>
      <w:rPr>
        <w:rFonts w:cs="Arial"/>
        <w:sz w:val="18"/>
        <w:szCs w:val="18"/>
      </w:rPr>
      <w:t xml:space="preserve">Landkreis Wesermarsch </w:t>
    </w:r>
  </w:p>
  <w:p w14:paraId="06917DBB" w14:textId="4BF06204" w:rsidR="00104604" w:rsidRPr="00CE43E5" w:rsidRDefault="00104604" w:rsidP="00104604">
    <w:pPr>
      <w:pStyle w:val="Kopfzeile"/>
      <w:tabs>
        <w:tab w:val="clear" w:pos="9071"/>
        <w:tab w:val="right" w:pos="8646"/>
      </w:tabs>
      <w:rPr>
        <w:rFonts w:cs="Arial"/>
        <w:sz w:val="18"/>
        <w:szCs w:val="18"/>
        <w:highlight w:val="yellow"/>
      </w:rPr>
    </w:pPr>
    <w:r w:rsidRPr="00D80F95">
      <w:rPr>
        <w:rFonts w:cs="Arial"/>
        <w:sz w:val="18"/>
        <w:szCs w:val="18"/>
        <w:lang w:val="x-none"/>
      </w:rPr>
      <w:t xml:space="preserve">Projekt: </w:t>
    </w:r>
    <w:r w:rsidR="00C810A0">
      <w:rPr>
        <w:rFonts w:cs="Arial"/>
        <w:sz w:val="18"/>
        <w:szCs w:val="18"/>
      </w:rPr>
      <w:t xml:space="preserve">Neubau eines Verwaltungszentrums mit Gesundheits- und Veterinäramt in Brake </w:t>
    </w:r>
    <w:r>
      <w:rPr>
        <w:rFonts w:cs="Arial"/>
        <w:sz w:val="18"/>
        <w:szCs w:val="18"/>
      </w:rPr>
      <w:t>(80-2026)</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C48CA" w14:textId="77777777" w:rsidR="00C810A0" w:rsidRDefault="00C810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B0IHodmfmNbONVZOiJJwVNbNvNJHLseMsv3xpH7WXq+za4AXwDrimwxXtuUIA45Zzx+oT752OvnLOrAv3AvMkA==" w:salt="Uf/vyzg+q5w78u7iz2JSW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2C8A"/>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04604"/>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E5669"/>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4C32"/>
    <w:rsid w:val="00257BE9"/>
    <w:rsid w:val="0026032E"/>
    <w:rsid w:val="00260AF4"/>
    <w:rsid w:val="0026633A"/>
    <w:rsid w:val="00276E60"/>
    <w:rsid w:val="00287720"/>
    <w:rsid w:val="00292102"/>
    <w:rsid w:val="00294CFA"/>
    <w:rsid w:val="00296DBB"/>
    <w:rsid w:val="002974C3"/>
    <w:rsid w:val="002975FF"/>
    <w:rsid w:val="00297BDD"/>
    <w:rsid w:val="002A22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35B7"/>
    <w:rsid w:val="00393FE8"/>
    <w:rsid w:val="003A22C7"/>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1345"/>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07406"/>
    <w:rsid w:val="007116DD"/>
    <w:rsid w:val="00722A14"/>
    <w:rsid w:val="00724176"/>
    <w:rsid w:val="0072502D"/>
    <w:rsid w:val="0072682C"/>
    <w:rsid w:val="00733324"/>
    <w:rsid w:val="00735C65"/>
    <w:rsid w:val="00750765"/>
    <w:rsid w:val="00771AC6"/>
    <w:rsid w:val="00771ACE"/>
    <w:rsid w:val="00774F65"/>
    <w:rsid w:val="00785BF6"/>
    <w:rsid w:val="007920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7E7187"/>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34D6E"/>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0627"/>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3690"/>
    <w:rsid w:val="00B1438B"/>
    <w:rsid w:val="00B145AB"/>
    <w:rsid w:val="00B17945"/>
    <w:rsid w:val="00B235A0"/>
    <w:rsid w:val="00B24627"/>
    <w:rsid w:val="00B276E8"/>
    <w:rsid w:val="00B32F4E"/>
    <w:rsid w:val="00B34376"/>
    <w:rsid w:val="00B347A9"/>
    <w:rsid w:val="00B40F4C"/>
    <w:rsid w:val="00B415AD"/>
    <w:rsid w:val="00B416E1"/>
    <w:rsid w:val="00B43FE0"/>
    <w:rsid w:val="00B440B4"/>
    <w:rsid w:val="00B45302"/>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37CDA"/>
    <w:rsid w:val="00C44BF0"/>
    <w:rsid w:val="00C460DC"/>
    <w:rsid w:val="00C565F9"/>
    <w:rsid w:val="00C5681B"/>
    <w:rsid w:val="00C569B6"/>
    <w:rsid w:val="00C6358B"/>
    <w:rsid w:val="00C65E46"/>
    <w:rsid w:val="00C6787B"/>
    <w:rsid w:val="00C7302D"/>
    <w:rsid w:val="00C810A0"/>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0D3"/>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56C28"/>
    <w:rsid w:val="00D56E4D"/>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94C"/>
    <w:rsid w:val="00F36F14"/>
    <w:rsid w:val="00F53E33"/>
    <w:rsid w:val="00F5424F"/>
    <w:rsid w:val="00F57518"/>
    <w:rsid w:val="00F57D39"/>
    <w:rsid w:val="00F61616"/>
    <w:rsid w:val="00F6189E"/>
    <w:rsid w:val="00F71D03"/>
    <w:rsid w:val="00F720EA"/>
    <w:rsid w:val="00F82593"/>
    <w:rsid w:val="00F95384"/>
    <w:rsid w:val="00F95A49"/>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000E"/>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b5403b94-d952-4b7e-bcb5-db913437dc6a</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FC9E-BB48-4842-BC1E-AEDA1CFCA004}">
  <ds:schemaRefs>
    <ds:schemaRef ds:uri="http://www.datev.de/BSOffice/999929"/>
  </ds:schemaRefs>
</ds:datastoreItem>
</file>

<file path=customXml/itemProps2.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Kersi Kurti</cp:lastModifiedBy>
  <cp:revision>8</cp:revision>
  <cp:lastPrinted>2017-06-12T10:10:00Z</cp:lastPrinted>
  <dcterms:created xsi:type="dcterms:W3CDTF">2026-01-16T13:08:00Z</dcterms:created>
  <dcterms:modified xsi:type="dcterms:W3CDTF">2026-06-02T12:32:00Z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